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84299" w:rsidRPr="00700284" w:rsidRDefault="003D5061" w:rsidP="0044251D">
      <w:pPr>
        <w:suppressAutoHyphens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И</w:t>
      </w:r>
      <w:bookmarkStart w:id="0" w:name="_GoBack"/>
      <w:bookmarkEnd w:id="0"/>
      <w:r w:rsidR="00184299" w:rsidRPr="00700284">
        <w:rPr>
          <w:rFonts w:ascii="PT Astra Serif" w:hAnsi="PT Astra Serif"/>
          <w:b/>
        </w:rPr>
        <w:t xml:space="preserve">сполнение бюджета города Югорска </w:t>
      </w:r>
    </w:p>
    <w:p w:rsidR="001C37A8" w:rsidRPr="00700284" w:rsidRDefault="00184299" w:rsidP="0044251D">
      <w:pPr>
        <w:suppressAutoHyphens/>
        <w:jc w:val="center"/>
        <w:rPr>
          <w:rFonts w:ascii="PT Astra Serif" w:hAnsi="PT Astra Serif"/>
          <w:b/>
          <w:bCs/>
        </w:rPr>
      </w:pPr>
      <w:r w:rsidRPr="00700284">
        <w:rPr>
          <w:rFonts w:ascii="PT Astra Serif" w:hAnsi="PT Astra Serif"/>
          <w:b/>
        </w:rPr>
        <w:t xml:space="preserve">по </w:t>
      </w:r>
      <w:r w:rsidRPr="00700284">
        <w:rPr>
          <w:rFonts w:ascii="PT Astra Serif" w:hAnsi="PT Astra Serif"/>
          <w:b/>
          <w:bCs/>
        </w:rPr>
        <w:t>источникам финансирования дефицита бюджета за 2020 год</w:t>
      </w:r>
    </w:p>
    <w:p w:rsidR="0044251D" w:rsidRPr="00700284" w:rsidRDefault="0044251D" w:rsidP="0044251D">
      <w:pPr>
        <w:suppressAutoHyphens/>
        <w:jc w:val="both"/>
        <w:rPr>
          <w:rFonts w:ascii="PT Astra Serif" w:hAnsi="PT Astra Serif"/>
        </w:rPr>
      </w:pPr>
    </w:p>
    <w:p w:rsidR="001C37A8" w:rsidRPr="00700284" w:rsidRDefault="001C37A8" w:rsidP="005410C5">
      <w:pPr>
        <w:jc w:val="both"/>
        <w:rPr>
          <w:rFonts w:ascii="PT Astra Serif" w:hAnsi="PT Astra Serif"/>
        </w:rPr>
      </w:pPr>
      <w:r w:rsidRPr="00700284">
        <w:rPr>
          <w:rFonts w:ascii="PT Astra Serif" w:hAnsi="PT Astra Serif"/>
        </w:rPr>
        <w:tab/>
        <w:t>Дефицит бюджета города Югорска на 20</w:t>
      </w:r>
      <w:r w:rsidR="00A1474E" w:rsidRPr="00700284">
        <w:rPr>
          <w:rFonts w:ascii="PT Astra Serif" w:hAnsi="PT Astra Serif"/>
        </w:rPr>
        <w:t>20</w:t>
      </w:r>
      <w:r w:rsidRPr="00700284">
        <w:rPr>
          <w:rFonts w:ascii="PT Astra Serif" w:hAnsi="PT Astra Serif"/>
        </w:rPr>
        <w:t xml:space="preserve"> год по первоначальному плану утвержден в размере </w:t>
      </w:r>
      <w:r w:rsidR="00A1474E" w:rsidRPr="00700284">
        <w:rPr>
          <w:rFonts w:ascii="PT Astra Serif" w:hAnsi="PT Astra Serif"/>
        </w:rPr>
        <w:t>100</w:t>
      </w:r>
      <w:r w:rsidR="00763622" w:rsidRPr="00700284">
        <w:rPr>
          <w:rFonts w:ascii="PT Astra Serif" w:hAnsi="PT Astra Serif"/>
        </w:rPr>
        <w:t> </w:t>
      </w:r>
      <w:r w:rsidR="00A1474E" w:rsidRPr="00700284">
        <w:rPr>
          <w:rFonts w:ascii="PT Astra Serif" w:hAnsi="PT Astra Serif"/>
        </w:rPr>
        <w:t>0</w:t>
      </w:r>
      <w:r w:rsidR="00763622" w:rsidRPr="00700284">
        <w:rPr>
          <w:rFonts w:ascii="PT Astra Serif" w:hAnsi="PT Astra Serif"/>
        </w:rPr>
        <w:t>00,0</w:t>
      </w:r>
      <w:r w:rsidRPr="00700284">
        <w:rPr>
          <w:rFonts w:ascii="PT Astra Serif" w:hAnsi="PT Astra Serif"/>
        </w:rPr>
        <w:t xml:space="preserve"> тыс. рублей.</w:t>
      </w:r>
    </w:p>
    <w:p w:rsidR="007D05A6" w:rsidRPr="00700284" w:rsidRDefault="007D05A6" w:rsidP="007D05A6">
      <w:pPr>
        <w:jc w:val="right"/>
        <w:rPr>
          <w:rFonts w:ascii="PT Astra Serif" w:hAnsi="PT Astra Serif"/>
        </w:rPr>
      </w:pPr>
      <w:r w:rsidRPr="00700284">
        <w:rPr>
          <w:rFonts w:ascii="PT Astra Serif" w:hAnsi="PT Astra Serif"/>
        </w:rPr>
        <w:t>Таблица</w:t>
      </w:r>
      <w:r w:rsidR="005E36EA" w:rsidRPr="00700284">
        <w:rPr>
          <w:rFonts w:ascii="PT Astra Serif" w:hAnsi="PT Astra Serif"/>
        </w:rPr>
        <w:t xml:space="preserve"> </w:t>
      </w:r>
      <w:r w:rsidR="00F46CBB" w:rsidRPr="00700284">
        <w:rPr>
          <w:rFonts w:ascii="PT Astra Serif" w:hAnsi="PT Astra Serif"/>
        </w:rPr>
        <w:t>7</w:t>
      </w:r>
      <w:r w:rsidR="00FE1FA1" w:rsidRPr="00700284">
        <w:rPr>
          <w:rFonts w:ascii="PT Astra Serif" w:hAnsi="PT Astra Serif"/>
        </w:rPr>
        <w:t>3</w:t>
      </w:r>
    </w:p>
    <w:p w:rsidR="00ED761A" w:rsidRPr="00700284" w:rsidRDefault="00ED761A" w:rsidP="007D05A6">
      <w:pPr>
        <w:jc w:val="right"/>
        <w:rPr>
          <w:rFonts w:ascii="PT Astra Serif" w:hAnsi="PT Astra Serif"/>
          <w:color w:val="0070C0"/>
        </w:rPr>
      </w:pPr>
    </w:p>
    <w:p w:rsidR="00ED761A" w:rsidRPr="00700284" w:rsidRDefault="00ED761A" w:rsidP="00ED761A">
      <w:pPr>
        <w:suppressAutoHyphens/>
        <w:jc w:val="center"/>
        <w:rPr>
          <w:rFonts w:ascii="PT Astra Serif" w:hAnsi="PT Astra Serif"/>
          <w:b/>
          <w:bCs/>
        </w:rPr>
      </w:pPr>
      <w:r w:rsidRPr="00700284">
        <w:rPr>
          <w:rFonts w:ascii="PT Astra Serif" w:hAnsi="PT Astra Serif"/>
          <w:b/>
          <w:bCs/>
        </w:rPr>
        <w:t xml:space="preserve">Источники </w:t>
      </w:r>
      <w:proofErr w:type="gramStart"/>
      <w:r w:rsidRPr="00700284">
        <w:rPr>
          <w:rFonts w:ascii="PT Astra Serif" w:hAnsi="PT Astra Serif"/>
          <w:b/>
          <w:bCs/>
        </w:rPr>
        <w:t>финансирования дефицита бюджета города</w:t>
      </w:r>
      <w:proofErr w:type="gramEnd"/>
      <w:r w:rsidRPr="00700284">
        <w:rPr>
          <w:rFonts w:ascii="PT Astra Serif" w:hAnsi="PT Astra Serif"/>
          <w:b/>
          <w:bCs/>
        </w:rPr>
        <w:t xml:space="preserve"> Югорска за 20</w:t>
      </w:r>
      <w:r w:rsidR="00A1474E" w:rsidRPr="00700284">
        <w:rPr>
          <w:rFonts w:ascii="PT Astra Serif" w:hAnsi="PT Astra Serif"/>
          <w:b/>
          <w:bCs/>
        </w:rPr>
        <w:t>20</w:t>
      </w:r>
      <w:r w:rsidRPr="00700284">
        <w:rPr>
          <w:rFonts w:ascii="PT Astra Serif" w:hAnsi="PT Astra Serif"/>
          <w:b/>
          <w:bCs/>
        </w:rPr>
        <w:t xml:space="preserve"> год</w:t>
      </w:r>
    </w:p>
    <w:p w:rsidR="00ED761A" w:rsidRPr="00700284" w:rsidRDefault="00ED761A" w:rsidP="007D05A6">
      <w:pPr>
        <w:jc w:val="right"/>
        <w:rPr>
          <w:rFonts w:ascii="PT Astra Serif" w:hAnsi="PT Astra Serif"/>
        </w:rPr>
      </w:pPr>
    </w:p>
    <w:p w:rsidR="001C37A8" w:rsidRPr="00700284" w:rsidRDefault="003A4BC9" w:rsidP="009316B1">
      <w:pPr>
        <w:jc w:val="right"/>
        <w:rPr>
          <w:rFonts w:ascii="PT Astra Serif" w:hAnsi="PT Astra Serif"/>
        </w:rPr>
      </w:pPr>
      <w:r w:rsidRPr="00700284">
        <w:rPr>
          <w:rFonts w:ascii="PT Astra Serif" w:hAnsi="PT Astra Serif"/>
        </w:rPr>
        <w:t>тыс. рублей</w:t>
      </w:r>
    </w:p>
    <w:tbl>
      <w:tblPr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6742"/>
        <w:gridCol w:w="1560"/>
        <w:gridCol w:w="1418"/>
      </w:tblGrid>
      <w:tr w:rsidR="00ED7952" w:rsidRPr="00700284" w:rsidTr="00700284">
        <w:trPr>
          <w:trHeight w:val="1060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 w:rsidP="007D05A6">
            <w:pPr>
              <w:jc w:val="center"/>
              <w:rPr>
                <w:rFonts w:ascii="PT Astra Serif" w:hAnsi="PT Astra Serif"/>
                <w:lang w:eastAsia="en-US"/>
              </w:rPr>
            </w:pPr>
            <w:r w:rsidRPr="00700284">
              <w:rPr>
                <w:rFonts w:ascii="PT Astra Serif" w:hAnsi="PT Astra Serif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700284">
              <w:rPr>
                <w:rFonts w:ascii="PT Astra Serif" w:hAnsi="PT Astra Serif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700284" w:rsidRDefault="00885059" w:rsidP="00A1474E">
            <w:pPr>
              <w:ind w:hanging="53"/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  <w:lang w:eastAsia="en-US"/>
              </w:rPr>
              <w:t>Уточненный план</w:t>
            </w:r>
            <w:r w:rsidR="008059CA" w:rsidRPr="00700284">
              <w:rPr>
                <w:rFonts w:ascii="PT Astra Serif" w:hAnsi="PT Astra Serif"/>
                <w:lang w:eastAsia="en-US"/>
              </w:rPr>
              <w:t xml:space="preserve"> </w:t>
            </w:r>
            <w:r w:rsidRPr="00700284">
              <w:rPr>
                <w:rFonts w:ascii="PT Astra Serif" w:hAnsi="PT Astra Serif"/>
                <w:lang w:eastAsia="en-US"/>
              </w:rPr>
              <w:t>на 20</w:t>
            </w:r>
            <w:r w:rsidR="00A1474E" w:rsidRPr="00700284">
              <w:rPr>
                <w:rFonts w:ascii="PT Astra Serif" w:hAnsi="PT Astra Serif"/>
                <w:lang w:eastAsia="en-US"/>
              </w:rPr>
              <w:t>20</w:t>
            </w:r>
            <w:r w:rsidRPr="00700284">
              <w:rPr>
                <w:rFonts w:ascii="PT Astra Serif" w:hAnsi="PT Astra Serif"/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 w:rsidP="00A1474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Исполнено за 20</w:t>
            </w:r>
            <w:r w:rsidR="00A1474E" w:rsidRPr="00700284">
              <w:rPr>
                <w:rFonts w:ascii="PT Astra Serif" w:hAnsi="PT Astra Serif"/>
              </w:rPr>
              <w:t>20</w:t>
            </w:r>
            <w:r w:rsidRPr="00700284">
              <w:rPr>
                <w:rFonts w:ascii="PT Astra Serif" w:hAnsi="PT Astra Serif"/>
              </w:rPr>
              <w:t xml:space="preserve"> год</w:t>
            </w:r>
          </w:p>
        </w:tc>
      </w:tr>
      <w:tr w:rsidR="00ED7952" w:rsidRPr="00700284" w:rsidTr="00700284">
        <w:trPr>
          <w:trHeight w:val="217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jc w:val="center"/>
              <w:rPr>
                <w:rFonts w:ascii="PT Astra Serif" w:hAnsi="PT Astra Serif"/>
                <w:lang w:eastAsia="en-US"/>
              </w:rPr>
            </w:pPr>
            <w:r w:rsidRPr="00700284">
              <w:rPr>
                <w:rFonts w:ascii="PT Astra Serif" w:hAnsi="PT Astra Serif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Pr="00700284" w:rsidRDefault="00885059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3</w:t>
            </w:r>
          </w:p>
        </w:tc>
      </w:tr>
      <w:tr w:rsidR="00ED7952" w:rsidRPr="00700284" w:rsidTr="00700284">
        <w:trPr>
          <w:trHeight w:val="60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rPr>
                <w:rFonts w:ascii="PT Astra Serif" w:hAnsi="PT Astra Serif"/>
                <w:b/>
                <w:lang w:eastAsia="en-US"/>
              </w:rPr>
            </w:pPr>
            <w:r w:rsidRPr="00700284">
              <w:rPr>
                <w:rFonts w:ascii="PT Astra Serif" w:hAnsi="PT Astra Serif"/>
                <w:b/>
              </w:rPr>
              <w:t>Источники финансирования дефицита бюджета -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700284" w:rsidRDefault="00A1474E" w:rsidP="00A1474E">
            <w:pPr>
              <w:jc w:val="center"/>
              <w:rPr>
                <w:rFonts w:ascii="PT Astra Serif" w:hAnsi="PT Astra Serif"/>
                <w:b/>
              </w:rPr>
            </w:pPr>
            <w:r w:rsidRPr="00700284">
              <w:rPr>
                <w:rFonts w:ascii="PT Astra Serif" w:hAnsi="PT Astra Serif"/>
                <w:b/>
              </w:rPr>
              <w:t>-4 999,2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4F5B05" w:rsidP="00BF66CE">
            <w:pPr>
              <w:jc w:val="center"/>
              <w:rPr>
                <w:rFonts w:ascii="PT Astra Serif" w:hAnsi="PT Astra Serif"/>
                <w:b/>
              </w:rPr>
            </w:pPr>
            <w:r w:rsidRPr="00700284">
              <w:rPr>
                <w:rFonts w:ascii="PT Astra Serif" w:hAnsi="PT Astra Serif"/>
                <w:b/>
              </w:rPr>
              <w:t>-</w:t>
            </w:r>
            <w:r w:rsidR="00BF66CE" w:rsidRPr="00700284">
              <w:rPr>
                <w:rFonts w:ascii="PT Astra Serif" w:hAnsi="PT Astra Serif"/>
                <w:b/>
              </w:rPr>
              <w:t>51 781,7</w:t>
            </w:r>
          </w:p>
        </w:tc>
      </w:tr>
      <w:tr w:rsidR="00ED7952" w:rsidRPr="00700284" w:rsidTr="00700284">
        <w:trPr>
          <w:trHeight w:val="272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700284">
              <w:rPr>
                <w:rFonts w:ascii="PT Astra Serif" w:hAnsi="PT Astra Serif"/>
                <w:b/>
              </w:rPr>
              <w:t>Привлечение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Pr="00700284" w:rsidRDefault="00A1474E">
            <w:pPr>
              <w:jc w:val="center"/>
              <w:rPr>
                <w:rFonts w:ascii="PT Astra Serif" w:hAnsi="PT Astra Serif"/>
                <w:b/>
              </w:rPr>
            </w:pPr>
            <w:r w:rsidRPr="00700284">
              <w:rPr>
                <w:rFonts w:ascii="PT Astra Serif" w:hAnsi="PT Astra Serif"/>
                <w:b/>
              </w:rPr>
              <w:t>450</w:t>
            </w:r>
            <w:r w:rsidR="004F5B05" w:rsidRPr="00700284">
              <w:rPr>
                <w:rFonts w:ascii="PT Astra Serif" w:hAnsi="PT Astra Serif"/>
                <w:b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BF66CE" w:rsidP="00BF66CE">
            <w:pPr>
              <w:jc w:val="center"/>
              <w:rPr>
                <w:rFonts w:ascii="PT Astra Serif" w:hAnsi="PT Astra Serif"/>
                <w:b/>
              </w:rPr>
            </w:pPr>
            <w:r w:rsidRPr="00700284">
              <w:rPr>
                <w:rFonts w:ascii="PT Astra Serif" w:hAnsi="PT Astra Serif"/>
                <w:b/>
              </w:rPr>
              <w:t>510</w:t>
            </w:r>
            <w:r w:rsidR="004F5B05" w:rsidRPr="00700284">
              <w:rPr>
                <w:rFonts w:ascii="PT Astra Serif" w:hAnsi="PT Astra Serif"/>
                <w:b/>
              </w:rPr>
              <w:t> 000,0</w:t>
            </w:r>
          </w:p>
        </w:tc>
      </w:tr>
      <w:tr w:rsidR="00ED7952" w:rsidRPr="00700284" w:rsidTr="00700284">
        <w:trPr>
          <w:trHeight w:val="624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rPr>
                <w:rFonts w:ascii="PT Astra Serif" w:hAnsi="PT Astra Serif"/>
                <w:lang w:eastAsia="en-US"/>
              </w:rPr>
            </w:pPr>
            <w:r w:rsidRPr="00700284">
              <w:rPr>
                <w:rFonts w:ascii="PT Astra Serif" w:hAnsi="PT Astra Seri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700284" w:rsidRDefault="004F5B05" w:rsidP="00A83F34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300 000,0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BF66C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360</w:t>
            </w:r>
            <w:r w:rsidR="004F5B05" w:rsidRPr="00700284">
              <w:rPr>
                <w:rFonts w:ascii="PT Astra Serif" w:hAnsi="PT Astra Serif"/>
              </w:rPr>
              <w:t> 000,0</w:t>
            </w:r>
          </w:p>
        </w:tc>
      </w:tr>
      <w:tr w:rsidR="00ED7952" w:rsidRPr="00700284" w:rsidTr="00700284">
        <w:trPr>
          <w:trHeight w:val="824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rPr>
                <w:rFonts w:ascii="PT Astra Serif" w:hAnsi="PT Astra Serif"/>
                <w:lang w:eastAsia="en-US"/>
              </w:rPr>
            </w:pPr>
            <w:r w:rsidRPr="00700284">
              <w:rPr>
                <w:rFonts w:ascii="PT Astra Serif" w:hAnsi="PT Astra Seri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700284" w:rsidRDefault="00A1474E" w:rsidP="006F13C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150</w:t>
            </w:r>
            <w:r w:rsidR="004F5B05" w:rsidRPr="00700284">
              <w:rPr>
                <w:rFonts w:ascii="PT Astra Serif" w:hAnsi="PT Astra Serif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BF66C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150</w:t>
            </w:r>
            <w:r w:rsidR="004F5B05" w:rsidRPr="00700284">
              <w:rPr>
                <w:rFonts w:ascii="PT Astra Serif" w:hAnsi="PT Astra Serif"/>
              </w:rPr>
              <w:t> 000,0</w:t>
            </w:r>
          </w:p>
        </w:tc>
      </w:tr>
      <w:tr w:rsidR="00ED7952" w:rsidRPr="00700284" w:rsidTr="00700284">
        <w:trPr>
          <w:trHeight w:val="282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jc w:val="center"/>
              <w:rPr>
                <w:rFonts w:ascii="PT Astra Serif" w:hAnsi="PT Astra Serif"/>
                <w:b/>
                <w:lang w:eastAsia="en-US"/>
              </w:rPr>
            </w:pPr>
            <w:r w:rsidRPr="00700284">
              <w:rPr>
                <w:rFonts w:ascii="PT Astra Serif" w:hAnsi="PT Astra Serif"/>
                <w:b/>
              </w:rPr>
              <w:t>Погашение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Pr="00700284" w:rsidRDefault="004F5B05" w:rsidP="00A1474E">
            <w:pPr>
              <w:jc w:val="center"/>
              <w:rPr>
                <w:rFonts w:ascii="PT Astra Serif" w:hAnsi="PT Astra Serif"/>
                <w:b/>
              </w:rPr>
            </w:pPr>
            <w:r w:rsidRPr="00700284">
              <w:rPr>
                <w:rFonts w:ascii="PT Astra Serif" w:hAnsi="PT Astra Serif"/>
                <w:b/>
              </w:rPr>
              <w:t>-</w:t>
            </w:r>
            <w:r w:rsidR="00A1474E" w:rsidRPr="00700284">
              <w:rPr>
                <w:rFonts w:ascii="PT Astra Serif" w:hAnsi="PT Astra Serif"/>
                <w:b/>
              </w:rPr>
              <w:t>456</w:t>
            </w:r>
            <w:r w:rsidRPr="00700284">
              <w:rPr>
                <w:rFonts w:ascii="PT Astra Serif" w:hAnsi="PT Astra Serif"/>
                <w:b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4F5B05" w:rsidP="00BF66CE">
            <w:pPr>
              <w:jc w:val="center"/>
              <w:rPr>
                <w:rFonts w:ascii="PT Astra Serif" w:hAnsi="PT Astra Serif"/>
                <w:b/>
              </w:rPr>
            </w:pPr>
            <w:r w:rsidRPr="00700284">
              <w:rPr>
                <w:rFonts w:ascii="PT Astra Serif" w:hAnsi="PT Astra Serif"/>
                <w:b/>
              </w:rPr>
              <w:t>-</w:t>
            </w:r>
            <w:r w:rsidR="00BF66CE" w:rsidRPr="00700284">
              <w:rPr>
                <w:rFonts w:ascii="PT Astra Serif" w:hAnsi="PT Astra Serif"/>
                <w:b/>
              </w:rPr>
              <w:t>559</w:t>
            </w:r>
            <w:r w:rsidRPr="00700284">
              <w:rPr>
                <w:rFonts w:ascii="PT Astra Serif" w:hAnsi="PT Astra Serif"/>
                <w:b/>
              </w:rPr>
              <w:t> 000,0</w:t>
            </w:r>
          </w:p>
        </w:tc>
      </w:tr>
      <w:tr w:rsidR="00ED7952" w:rsidRPr="00700284" w:rsidTr="00700284">
        <w:trPr>
          <w:trHeight w:val="749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700284" w:rsidRDefault="004F5B05">
            <w:pPr>
              <w:rPr>
                <w:rFonts w:ascii="PT Astra Serif" w:hAnsi="PT Astra Serif"/>
                <w:lang w:eastAsia="en-US"/>
              </w:rPr>
            </w:pPr>
            <w:r w:rsidRPr="00700284">
              <w:rPr>
                <w:rFonts w:ascii="PT Astra Serif" w:hAnsi="PT Astra Seri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B05" w:rsidRPr="00700284" w:rsidRDefault="004F5B05" w:rsidP="00A1474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-</w:t>
            </w:r>
            <w:r w:rsidR="00A1474E" w:rsidRPr="00700284">
              <w:rPr>
                <w:rFonts w:ascii="PT Astra Serif" w:hAnsi="PT Astra Serif"/>
              </w:rPr>
              <w:t>306</w:t>
            </w:r>
            <w:r w:rsidRPr="00700284">
              <w:rPr>
                <w:rFonts w:ascii="PT Astra Serif" w:hAnsi="PT Astra Serif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700284" w:rsidRDefault="004F5B05" w:rsidP="00BF66C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-</w:t>
            </w:r>
            <w:r w:rsidR="00BF66CE" w:rsidRPr="00700284">
              <w:rPr>
                <w:rFonts w:ascii="PT Astra Serif" w:hAnsi="PT Astra Serif"/>
              </w:rPr>
              <w:t>409</w:t>
            </w:r>
            <w:r w:rsidRPr="00700284">
              <w:rPr>
                <w:rFonts w:ascii="PT Astra Serif" w:hAnsi="PT Astra Serif"/>
              </w:rPr>
              <w:t> 000,0</w:t>
            </w:r>
          </w:p>
        </w:tc>
      </w:tr>
      <w:tr w:rsidR="00ED7952" w:rsidRPr="00700284" w:rsidTr="00700284">
        <w:trPr>
          <w:trHeight w:val="945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700284" w:rsidRDefault="004F5B05">
            <w:pPr>
              <w:rPr>
                <w:rFonts w:ascii="PT Astra Serif" w:hAnsi="PT Astra Serif"/>
                <w:lang w:eastAsia="en-US"/>
              </w:rPr>
            </w:pPr>
            <w:r w:rsidRPr="00700284">
              <w:rPr>
                <w:rFonts w:ascii="PT Astra Serif" w:hAnsi="PT Astra Serif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B05" w:rsidRPr="00700284" w:rsidRDefault="004F5B05" w:rsidP="00A1474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-</w:t>
            </w:r>
            <w:r w:rsidR="00A1474E" w:rsidRPr="00700284">
              <w:rPr>
                <w:rFonts w:ascii="PT Astra Serif" w:hAnsi="PT Astra Serif"/>
              </w:rPr>
              <w:t>150</w:t>
            </w:r>
            <w:r w:rsidRPr="00700284">
              <w:rPr>
                <w:rFonts w:ascii="PT Astra Serif" w:hAnsi="PT Astra Serif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700284" w:rsidRDefault="004F5B05" w:rsidP="00BF66C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-</w:t>
            </w:r>
            <w:r w:rsidR="00BF66CE" w:rsidRPr="00700284">
              <w:rPr>
                <w:rFonts w:ascii="PT Astra Serif" w:hAnsi="PT Astra Serif"/>
              </w:rPr>
              <w:t>150</w:t>
            </w:r>
            <w:r w:rsidRPr="00700284">
              <w:rPr>
                <w:rFonts w:ascii="PT Astra Serif" w:hAnsi="PT Astra Serif"/>
              </w:rPr>
              <w:t> 000,0</w:t>
            </w:r>
          </w:p>
        </w:tc>
      </w:tr>
      <w:tr w:rsidR="00ED7952" w:rsidRPr="00700284" w:rsidTr="00700284">
        <w:trPr>
          <w:trHeight w:val="500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rPr>
                <w:rFonts w:ascii="PT Astra Serif" w:hAnsi="PT Astra Serif"/>
                <w:b/>
                <w:lang w:eastAsia="en-US"/>
              </w:rPr>
            </w:pPr>
            <w:r w:rsidRPr="00700284">
              <w:rPr>
                <w:rFonts w:ascii="PT Astra Serif" w:hAnsi="PT Astra Serif"/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700284" w:rsidRDefault="00A1474E" w:rsidP="00F94522">
            <w:pPr>
              <w:jc w:val="center"/>
              <w:rPr>
                <w:rFonts w:ascii="PT Astra Serif" w:hAnsi="PT Astra Serif"/>
                <w:b/>
              </w:rPr>
            </w:pPr>
            <w:r w:rsidRPr="00700284">
              <w:rPr>
                <w:rFonts w:ascii="PT Astra Serif" w:hAnsi="PT Astra Serif"/>
                <w:b/>
              </w:rPr>
              <w:t>1 000,8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BF66CE" w:rsidP="00BF66CE">
            <w:pPr>
              <w:jc w:val="center"/>
              <w:rPr>
                <w:rFonts w:ascii="PT Astra Serif" w:hAnsi="PT Astra Serif"/>
                <w:b/>
              </w:rPr>
            </w:pPr>
            <w:r w:rsidRPr="00700284">
              <w:rPr>
                <w:rFonts w:ascii="PT Astra Serif" w:hAnsi="PT Astra Serif"/>
                <w:b/>
              </w:rPr>
              <w:t>-2 761,7</w:t>
            </w:r>
          </w:p>
        </w:tc>
      </w:tr>
      <w:tr w:rsidR="00ED7952" w:rsidRPr="00700284" w:rsidTr="00700284">
        <w:trPr>
          <w:trHeight w:val="570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rPr>
                <w:rFonts w:ascii="PT Astra Serif" w:hAnsi="PT Astra Serif"/>
                <w:lang w:eastAsia="en-US"/>
              </w:rPr>
            </w:pPr>
            <w:r w:rsidRPr="00700284">
              <w:rPr>
                <w:rFonts w:ascii="PT Astra Serif" w:hAnsi="PT Astra Serif"/>
              </w:rPr>
              <w:t xml:space="preserve">Увеличение прочих </w:t>
            </w:r>
            <w:proofErr w:type="gramStart"/>
            <w:r w:rsidRPr="00700284">
              <w:rPr>
                <w:rFonts w:ascii="PT Astra Serif" w:hAnsi="PT Astra Serif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700284" w:rsidRDefault="00A1474E" w:rsidP="00667AD9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2 126,2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BF66CE" w:rsidP="00BF66C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5 888,7</w:t>
            </w:r>
          </w:p>
        </w:tc>
      </w:tr>
      <w:tr w:rsidR="00885059" w:rsidRPr="00700284" w:rsidTr="00700284">
        <w:trPr>
          <w:trHeight w:val="401"/>
          <w:jc w:val="center"/>
        </w:trPr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885059">
            <w:pPr>
              <w:rPr>
                <w:rFonts w:ascii="PT Astra Serif" w:hAnsi="PT Astra Serif"/>
                <w:lang w:eastAsia="en-US"/>
              </w:rPr>
            </w:pPr>
            <w:r w:rsidRPr="00700284">
              <w:rPr>
                <w:rFonts w:ascii="PT Astra Serif" w:hAnsi="PT Astra Serif"/>
              </w:rPr>
              <w:t xml:space="preserve">Уменьшение прочих </w:t>
            </w:r>
            <w:proofErr w:type="gramStart"/>
            <w:r w:rsidRPr="00700284">
              <w:rPr>
                <w:rFonts w:ascii="PT Astra Serif" w:hAnsi="PT Astra Serif"/>
              </w:rPr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700284" w:rsidRDefault="00A1474E" w:rsidP="009316B1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3 127,0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700284" w:rsidRDefault="00BF66CE" w:rsidP="00BF66CE">
            <w:pPr>
              <w:jc w:val="center"/>
              <w:rPr>
                <w:rFonts w:ascii="PT Astra Serif" w:hAnsi="PT Astra Serif"/>
              </w:rPr>
            </w:pPr>
            <w:r w:rsidRPr="00700284">
              <w:rPr>
                <w:rFonts w:ascii="PT Astra Serif" w:hAnsi="PT Astra Serif"/>
              </w:rPr>
              <w:t>3 127,0</w:t>
            </w:r>
          </w:p>
        </w:tc>
      </w:tr>
    </w:tbl>
    <w:p w:rsidR="00885059" w:rsidRPr="00700284" w:rsidRDefault="00885059" w:rsidP="001C37A8">
      <w:pPr>
        <w:rPr>
          <w:rFonts w:ascii="PT Astra Serif" w:hAnsi="PT Astra Serif"/>
        </w:rPr>
      </w:pPr>
    </w:p>
    <w:p w:rsidR="00F65BFA" w:rsidRPr="00700284" w:rsidRDefault="00F65BFA" w:rsidP="00F65BFA">
      <w:pPr>
        <w:ind w:firstLine="709"/>
        <w:jc w:val="both"/>
        <w:rPr>
          <w:rFonts w:ascii="PT Astra Serif" w:hAnsi="PT Astra Serif"/>
        </w:rPr>
      </w:pPr>
      <w:r w:rsidRPr="00700284">
        <w:rPr>
          <w:rFonts w:ascii="PT Astra Serif" w:hAnsi="PT Astra Serif"/>
        </w:rPr>
        <w:t>Причины отклонения от уточненных плановых назначений:</w:t>
      </w:r>
    </w:p>
    <w:p w:rsidR="00F65BFA" w:rsidRPr="00700284" w:rsidRDefault="00F65BFA" w:rsidP="00F65BFA">
      <w:pPr>
        <w:ind w:firstLine="709"/>
        <w:jc w:val="both"/>
        <w:rPr>
          <w:rFonts w:ascii="PT Astra Serif" w:hAnsi="PT Astra Serif"/>
        </w:rPr>
      </w:pPr>
      <w:r w:rsidRPr="00700284">
        <w:rPr>
          <w:rFonts w:ascii="PT Astra Serif" w:hAnsi="PT Astra Serif"/>
        </w:rPr>
        <w:t xml:space="preserve">- плановые назначения установлены </w:t>
      </w:r>
      <w:proofErr w:type="gramStart"/>
      <w:r w:rsidRPr="00700284">
        <w:rPr>
          <w:rFonts w:ascii="PT Astra Serif" w:hAnsi="PT Astra Serif"/>
        </w:rPr>
        <w:t>в пределах лимитов в соответствии с заключенными муниципальными контрактами на оказание</w:t>
      </w:r>
      <w:proofErr w:type="gramEnd"/>
      <w:r w:rsidRPr="00700284">
        <w:rPr>
          <w:rFonts w:ascii="PT Astra Serif" w:hAnsi="PT Astra Serif"/>
        </w:rPr>
        <w:t xml:space="preserve"> услуг по предоставлению кредита муниципальному образованию город </w:t>
      </w:r>
      <w:proofErr w:type="spellStart"/>
      <w:r w:rsidRPr="00700284">
        <w:rPr>
          <w:rFonts w:ascii="PT Astra Serif" w:hAnsi="PT Astra Serif"/>
        </w:rPr>
        <w:t>Югорск</w:t>
      </w:r>
      <w:proofErr w:type="spellEnd"/>
      <w:r w:rsidRPr="00700284">
        <w:rPr>
          <w:rFonts w:ascii="PT Astra Serif" w:hAnsi="PT Astra Serif"/>
        </w:rPr>
        <w:t xml:space="preserve"> в форме возобновляемой кредитной линии;</w:t>
      </w:r>
    </w:p>
    <w:p w:rsidR="00F65BFA" w:rsidRPr="00700284" w:rsidRDefault="00F65BFA" w:rsidP="00F65BFA">
      <w:pPr>
        <w:ind w:firstLine="709"/>
        <w:jc w:val="both"/>
        <w:rPr>
          <w:rFonts w:ascii="PT Astra Serif" w:hAnsi="PT Astra Serif"/>
        </w:rPr>
      </w:pPr>
      <w:r w:rsidRPr="00700284">
        <w:rPr>
          <w:rFonts w:ascii="PT Astra Serif" w:hAnsi="PT Astra Serif"/>
        </w:rPr>
        <w:t>- в целях экономии бюджетных средств на обслуживание муниципального долга неоднократно производилось привлечение кредита кредитной организации на более короткий срок для покрытия временного кассового разрыва;</w:t>
      </w:r>
    </w:p>
    <w:p w:rsidR="00F65BFA" w:rsidRPr="00700284" w:rsidRDefault="00F65BFA" w:rsidP="00F65BFA">
      <w:pPr>
        <w:ind w:firstLine="709"/>
        <w:jc w:val="both"/>
        <w:rPr>
          <w:rFonts w:ascii="PT Astra Serif" w:hAnsi="PT Astra Serif"/>
        </w:rPr>
      </w:pPr>
      <w:r w:rsidRPr="00700284">
        <w:rPr>
          <w:rFonts w:ascii="PT Astra Serif" w:hAnsi="PT Astra Serif"/>
        </w:rPr>
        <w:t xml:space="preserve"> - гашение краткосрочного кредита кредитной организации производилось при поступлении денежных средств на счет бюджета города;</w:t>
      </w:r>
    </w:p>
    <w:p w:rsidR="00F65BFA" w:rsidRPr="00700284" w:rsidRDefault="00F65BFA" w:rsidP="00F65BFA">
      <w:pPr>
        <w:ind w:firstLine="709"/>
        <w:jc w:val="both"/>
        <w:rPr>
          <w:rFonts w:ascii="PT Astra Serif" w:hAnsi="PT Astra Serif"/>
        </w:rPr>
      </w:pPr>
      <w:r w:rsidRPr="00700284">
        <w:rPr>
          <w:rFonts w:ascii="PT Astra Serif" w:hAnsi="PT Astra Serif"/>
        </w:rPr>
        <w:t>- гашение бюджетного кредита производилось в соответствии с графиком гашения.</w:t>
      </w:r>
    </w:p>
    <w:p w:rsidR="00F65BFA" w:rsidRPr="00700284" w:rsidRDefault="00F65BFA" w:rsidP="00F65BFA">
      <w:pPr>
        <w:ind w:firstLine="709"/>
        <w:jc w:val="both"/>
        <w:rPr>
          <w:rFonts w:ascii="PT Astra Serif" w:eastAsia="Arial" w:hAnsi="PT Astra Serif"/>
        </w:rPr>
      </w:pPr>
      <w:r w:rsidRPr="00700284">
        <w:rPr>
          <w:rFonts w:ascii="PT Astra Serif" w:hAnsi="PT Astra Serif"/>
        </w:rPr>
        <w:t>Остатки денежных средств по состоянию на 01.01.202</w:t>
      </w:r>
      <w:r w:rsidR="00931861" w:rsidRPr="00700284">
        <w:rPr>
          <w:rFonts w:ascii="PT Astra Serif" w:hAnsi="PT Astra Serif"/>
        </w:rPr>
        <w:t>1</w:t>
      </w:r>
      <w:r w:rsidRPr="00700284">
        <w:rPr>
          <w:rFonts w:ascii="PT Astra Serif" w:hAnsi="PT Astra Serif"/>
        </w:rPr>
        <w:t xml:space="preserve"> составили </w:t>
      </w:r>
      <w:r w:rsidR="00931861" w:rsidRPr="00700284">
        <w:rPr>
          <w:rFonts w:ascii="PT Astra Serif" w:hAnsi="PT Astra Serif"/>
        </w:rPr>
        <w:t>5 888,7</w:t>
      </w:r>
      <w:r w:rsidRPr="00700284">
        <w:rPr>
          <w:rFonts w:ascii="PT Astra Serif" w:hAnsi="PT Astra Serif"/>
        </w:rPr>
        <w:t xml:space="preserve"> тыс. рублей</w:t>
      </w:r>
      <w:r w:rsidR="00931861" w:rsidRPr="00700284">
        <w:rPr>
          <w:rFonts w:ascii="PT Astra Serif" w:hAnsi="PT Astra Serif"/>
        </w:rPr>
        <w:t>, в том числе о</w:t>
      </w:r>
      <w:r w:rsidRPr="00700284">
        <w:rPr>
          <w:rFonts w:ascii="PT Astra Serif" w:hAnsi="PT Astra Serif"/>
        </w:rPr>
        <w:t>статк</w:t>
      </w:r>
      <w:r w:rsidR="00931861" w:rsidRPr="00700284">
        <w:rPr>
          <w:rFonts w:ascii="PT Astra Serif" w:hAnsi="PT Astra Serif"/>
        </w:rPr>
        <w:t>и</w:t>
      </w:r>
      <w:r w:rsidRPr="00700284">
        <w:rPr>
          <w:rFonts w:ascii="PT Astra Serif" w:hAnsi="PT Astra Serif"/>
        </w:rPr>
        <w:t xml:space="preserve"> целевых средств</w:t>
      </w:r>
      <w:r w:rsidR="00720B37" w:rsidRPr="00700284">
        <w:rPr>
          <w:rFonts w:ascii="PT Astra Serif" w:hAnsi="PT Astra Serif"/>
        </w:rPr>
        <w:t xml:space="preserve"> </w:t>
      </w:r>
      <w:r w:rsidR="00931861" w:rsidRPr="00700284">
        <w:rPr>
          <w:rFonts w:ascii="PT Astra Serif" w:hAnsi="PT Astra Serif"/>
        </w:rPr>
        <w:t>составили 2 087,1 тыс. рублей.</w:t>
      </w:r>
    </w:p>
    <w:sectPr w:rsidR="00F65BFA" w:rsidRPr="00700284" w:rsidSect="009032A1"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0" w:footer="556" w:gutter="0"/>
      <w:pgNumType w:start="3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22" w:rsidRDefault="00F94522">
      <w:r>
        <w:separator/>
      </w:r>
    </w:p>
    <w:p w:rsidR="00F94522" w:rsidRDefault="00F94522"/>
  </w:endnote>
  <w:endnote w:type="continuationSeparator" w:id="0">
    <w:p w:rsidR="00F94522" w:rsidRDefault="00F94522">
      <w:r>
        <w:continuationSeparator/>
      </w:r>
    </w:p>
    <w:p w:rsidR="00F94522" w:rsidRDefault="00F945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522" w:rsidRDefault="00455CEB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945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4522" w:rsidRDefault="00F94522" w:rsidP="005C2710">
    <w:pPr>
      <w:pStyle w:val="a7"/>
      <w:ind w:right="360"/>
    </w:pPr>
  </w:p>
  <w:p w:rsidR="00F94522" w:rsidRDefault="00F9452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C5" w:rsidRPr="001B6FF5" w:rsidRDefault="000B52C5">
    <w:pPr>
      <w:pStyle w:val="a7"/>
      <w:jc w:val="center"/>
      <w:rPr>
        <w:sz w:val="22"/>
        <w:szCs w:val="22"/>
      </w:rPr>
    </w:pPr>
  </w:p>
  <w:p w:rsidR="00F94522" w:rsidRDefault="00F94522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22" w:rsidRDefault="00F94522">
      <w:r>
        <w:separator/>
      </w:r>
    </w:p>
    <w:p w:rsidR="00F94522" w:rsidRDefault="00F94522"/>
  </w:footnote>
  <w:footnote w:type="continuationSeparator" w:id="0">
    <w:p w:rsidR="00F94522" w:rsidRDefault="00F94522">
      <w:r>
        <w:continuationSeparator/>
      </w:r>
    </w:p>
    <w:p w:rsidR="00F94522" w:rsidRDefault="00F945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190527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4E1734" w:rsidRDefault="004E1734">
        <w:pPr>
          <w:pStyle w:val="ab"/>
          <w:jc w:val="center"/>
        </w:pPr>
      </w:p>
      <w:p w:rsidR="004E1734" w:rsidRPr="0038569C" w:rsidRDefault="009032A1">
        <w:pPr>
          <w:pStyle w:val="ab"/>
          <w:jc w:val="center"/>
          <w:rPr>
            <w:rFonts w:ascii="PT Astra Serif" w:hAnsi="PT Astra Serif"/>
            <w:sz w:val="22"/>
            <w:szCs w:val="22"/>
          </w:rPr>
        </w:pPr>
        <w:r>
          <w:rPr>
            <w:rFonts w:ascii="PT Astra Serif" w:hAnsi="PT Astra Serif"/>
            <w:sz w:val="22"/>
            <w:szCs w:val="22"/>
            <w:lang w:val="en-US"/>
          </w:rPr>
          <w:t>38</w:t>
        </w:r>
        <w:r>
          <w:rPr>
            <w:rFonts w:ascii="PT Astra Serif" w:hAnsi="PT Astra Serif"/>
            <w:sz w:val="22"/>
            <w:szCs w:val="22"/>
          </w:rPr>
          <w:t>7</w:t>
        </w:r>
      </w:p>
    </w:sdtContent>
  </w:sdt>
  <w:p w:rsidR="004E1734" w:rsidRDefault="004E173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265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0FD8"/>
    <w:rsid w:val="00081292"/>
    <w:rsid w:val="00082040"/>
    <w:rsid w:val="0008260E"/>
    <w:rsid w:val="000827AA"/>
    <w:rsid w:val="00082EF8"/>
    <w:rsid w:val="00083C77"/>
    <w:rsid w:val="00084416"/>
    <w:rsid w:val="000845FA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435D"/>
    <w:rsid w:val="000A556D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52C5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680D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88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2F1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0F5A"/>
    <w:rsid w:val="00141B5C"/>
    <w:rsid w:val="00143F28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29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6FF5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5552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CDE"/>
    <w:rsid w:val="002B1DE0"/>
    <w:rsid w:val="002B24A0"/>
    <w:rsid w:val="002B2B08"/>
    <w:rsid w:val="002B3184"/>
    <w:rsid w:val="002B31AA"/>
    <w:rsid w:val="002B3716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5F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5F52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2B1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569C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4BC9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1A7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061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3AB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CEB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265"/>
    <w:rsid w:val="004E088B"/>
    <w:rsid w:val="004E0BCC"/>
    <w:rsid w:val="004E1734"/>
    <w:rsid w:val="004E2F44"/>
    <w:rsid w:val="004E421B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5B05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32C4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9FF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45E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41E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2882"/>
    <w:rsid w:val="005E31BE"/>
    <w:rsid w:val="005E36EA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67445"/>
    <w:rsid w:val="00667AD9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3CE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90E"/>
    <w:rsid w:val="00700284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0B37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622"/>
    <w:rsid w:val="00763E8C"/>
    <w:rsid w:val="00764717"/>
    <w:rsid w:val="0076533B"/>
    <w:rsid w:val="00766B1C"/>
    <w:rsid w:val="00766CED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727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3E4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221"/>
    <w:rsid w:val="007C6758"/>
    <w:rsid w:val="007D037F"/>
    <w:rsid w:val="007D05A6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D7F12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1F26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59CA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059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388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2A1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42A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6B1"/>
    <w:rsid w:val="00931751"/>
    <w:rsid w:val="0093186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086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2A"/>
    <w:rsid w:val="00A13956"/>
    <w:rsid w:val="00A13F19"/>
    <w:rsid w:val="00A141CB"/>
    <w:rsid w:val="00A1474E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53D3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1B03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2EF6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3F34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36F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46DB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6CE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0F7E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00B9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1D27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5A36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5ED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1A"/>
    <w:rsid w:val="00ED765B"/>
    <w:rsid w:val="00ED783B"/>
    <w:rsid w:val="00ED7952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6CBB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5BFA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52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043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1FA1"/>
    <w:rsid w:val="00FE364D"/>
    <w:rsid w:val="00FE3708"/>
    <w:rsid w:val="00FE3722"/>
    <w:rsid w:val="00FE4BA3"/>
    <w:rsid w:val="00FE4CA7"/>
    <w:rsid w:val="00FE4F92"/>
    <w:rsid w:val="00FE569C"/>
    <w:rsid w:val="00FE6012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AE774-1D7A-4797-A564-1A775E02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2861</TotalTime>
  <Pages>1</Pages>
  <Words>306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2336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Губкина Марина Петровна</cp:lastModifiedBy>
  <cp:revision>168</cp:revision>
  <cp:lastPrinted>2021-03-04T07:57:00Z</cp:lastPrinted>
  <dcterms:created xsi:type="dcterms:W3CDTF">2015-03-27T13:46:00Z</dcterms:created>
  <dcterms:modified xsi:type="dcterms:W3CDTF">2021-04-02T09:02:00Z</dcterms:modified>
</cp:coreProperties>
</file>